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88" w:rsidRPr="00021104" w:rsidRDefault="00897188" w:rsidP="007F7139">
      <w:pPr>
        <w:spacing w:line="360" w:lineRule="auto"/>
        <w:rPr>
          <w:rFonts w:ascii="Tahoma" w:hAnsi="Tahoma" w:cs="Tahoma"/>
          <w:b/>
        </w:rPr>
      </w:pPr>
    </w:p>
    <w:p w:rsidR="00392926" w:rsidRPr="00021104" w:rsidRDefault="00AB568E" w:rsidP="007F7139">
      <w:pPr>
        <w:spacing w:line="100" w:lineRule="atLeast"/>
        <w:jc w:val="right"/>
        <w:rPr>
          <w:rFonts w:ascii="Tahoma" w:eastAsia="Calibri" w:hAnsi="Tahoma" w:cs="Tahoma"/>
          <w:b/>
          <w:i/>
        </w:rPr>
      </w:pPr>
      <w:r w:rsidRPr="00021104">
        <w:rPr>
          <w:rFonts w:ascii="Tahoma" w:eastAsia="Calibri" w:hAnsi="Tahoma" w:cs="Tahoma"/>
          <w:b/>
          <w:i/>
        </w:rPr>
        <w:t xml:space="preserve"> </w:t>
      </w:r>
      <w:r w:rsidR="00E67048" w:rsidRPr="00021104">
        <w:rPr>
          <w:rFonts w:ascii="Tahoma" w:eastAsia="Calibri" w:hAnsi="Tahoma" w:cs="Tahoma"/>
          <w:b/>
          <w:i/>
        </w:rPr>
        <w:t>Załącznik nr 5B</w:t>
      </w:r>
      <w:r w:rsidR="00897188" w:rsidRPr="00021104">
        <w:rPr>
          <w:rFonts w:ascii="Tahoma" w:eastAsia="Calibri" w:hAnsi="Tahoma" w:cs="Tahoma"/>
          <w:b/>
          <w:i/>
        </w:rPr>
        <w:t xml:space="preserve"> do SWZ</w:t>
      </w:r>
    </w:p>
    <w:p w:rsidR="00897188" w:rsidRPr="00021104" w:rsidRDefault="00897188" w:rsidP="00897188">
      <w:pPr>
        <w:spacing w:line="100" w:lineRule="atLeast"/>
        <w:jc w:val="center"/>
        <w:rPr>
          <w:rFonts w:ascii="Tahoma" w:eastAsia="Calibri" w:hAnsi="Tahoma" w:cs="Tahoma"/>
          <w:b/>
        </w:rPr>
      </w:pPr>
      <w:r w:rsidRPr="00021104">
        <w:rPr>
          <w:rFonts w:ascii="Tahoma" w:eastAsia="Calibri" w:hAnsi="Tahoma" w:cs="Tahoma"/>
          <w:b/>
        </w:rPr>
        <w:t>Zestawienie parametrów technicznych/opis przedmiotu zamówienia (OPZ)</w:t>
      </w:r>
    </w:p>
    <w:p w:rsidR="00F81354" w:rsidRPr="00021104" w:rsidRDefault="00F81354" w:rsidP="00897188">
      <w:pPr>
        <w:spacing w:line="360" w:lineRule="auto"/>
        <w:jc w:val="right"/>
        <w:rPr>
          <w:rFonts w:ascii="Tahoma" w:hAnsi="Tahoma" w:cs="Tahoma"/>
        </w:rPr>
      </w:pPr>
    </w:p>
    <w:p w:rsidR="003C429C" w:rsidRPr="00021104" w:rsidRDefault="006E1F48" w:rsidP="003C429C">
      <w:pPr>
        <w:pStyle w:val="WW-Tekstpodstawowy2"/>
        <w:numPr>
          <w:ilvl w:val="0"/>
          <w:numId w:val="11"/>
        </w:numPr>
        <w:suppressAutoHyphens/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nr 1- rękawice chirurgiczne sterylne - pudrowane</w:t>
      </w: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395"/>
        <w:gridCol w:w="1701"/>
        <w:gridCol w:w="3969"/>
      </w:tblGrid>
      <w:tr w:rsidR="003C429C" w:rsidRPr="00021104" w:rsidTr="007614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 xml:space="preserve">  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3E7B00">
            <w:pPr>
              <w:pStyle w:val="Tekstpodstawowy"/>
              <w:spacing w:line="100" w:lineRule="atLeast"/>
              <w:jc w:val="center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3E7B00">
            <w:pPr>
              <w:pStyle w:val="Tekstpodstawowy"/>
              <w:spacing w:line="100" w:lineRule="atLeast"/>
              <w:jc w:val="center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</w:tc>
      </w:tr>
      <w:tr w:rsidR="003C429C" w:rsidRPr="00021104" w:rsidTr="003813F6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Rękawice lateksowe sterylne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Mankiet rolowany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Kształt anatomiczny, zróżnicowane na prawą i lewą dłoń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021104">
              <w:rPr>
                <w:rFonts w:ascii="Tahoma" w:hAnsi="Tahoma" w:cs="Tahoma"/>
                <w:b w:val="0"/>
              </w:rPr>
              <w:t>Mikroteksturowane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AQL≤0,65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Długość rękawicy min. 285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Pudrowane mączką kukurydzianą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protein</w:t>
            </w:r>
            <w:r w:rsidR="00E67048" w:rsidRPr="00021104">
              <w:rPr>
                <w:rFonts w:ascii="Tahoma" w:hAnsi="Tahoma" w:cs="Tahoma"/>
                <w:b w:val="0"/>
              </w:rPr>
              <w:t xml:space="preserve"> ≤3</w:t>
            </w:r>
            <w:r w:rsidRPr="00021104">
              <w:rPr>
                <w:rFonts w:ascii="Tahoma" w:hAnsi="Tahoma" w:cs="Tahoma"/>
                <w:b w:val="0"/>
              </w:rPr>
              <w:t>0 µg/g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Sterylizowane radiacyjnie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Rozmiar rękawic 6,0-8,5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Opakowanie </w:t>
            </w:r>
            <w:r w:rsidR="00147BC1" w:rsidRPr="00021104">
              <w:rPr>
                <w:rFonts w:ascii="Tahoma" w:hAnsi="Tahoma" w:cs="Tahoma"/>
                <w:b w:val="0"/>
              </w:rPr>
              <w:t xml:space="preserve">jednostkowe </w:t>
            </w:r>
            <w:r w:rsidRPr="00021104">
              <w:rPr>
                <w:rFonts w:ascii="Tahoma" w:hAnsi="Tahoma" w:cs="Tahoma"/>
                <w:b w:val="0"/>
              </w:rPr>
              <w:t>folia-folia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147BC1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E67048" w:rsidRPr="00021104" w:rsidTr="003813F6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Rękawice nieskładane na pół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761410" w:rsidP="00EB2586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G</w:t>
            </w:r>
            <w:r w:rsidR="00E67048" w:rsidRPr="00021104">
              <w:rPr>
                <w:rFonts w:ascii="Tahoma" w:hAnsi="Tahoma" w:cs="Tahoma"/>
                <w:b w:val="0"/>
              </w:rPr>
              <w:t>rubość rękawicy</w:t>
            </w:r>
            <w:r w:rsidR="00392926" w:rsidRPr="00021104">
              <w:rPr>
                <w:rFonts w:ascii="Tahoma" w:hAnsi="Tahoma" w:cs="Tahoma"/>
                <w:b w:val="0"/>
              </w:rPr>
              <w:t xml:space="preserve"> – pojedyncza ścianka</w:t>
            </w:r>
            <w:r w:rsidR="00E67048" w:rsidRPr="00021104">
              <w:rPr>
                <w:rFonts w:ascii="Tahoma" w:hAnsi="Tahoma" w:cs="Tahoma"/>
                <w:b w:val="0"/>
              </w:rPr>
              <w:t xml:space="preserve"> : </w:t>
            </w:r>
            <w:r w:rsidR="00E67048" w:rsidRPr="00021104">
              <w:rPr>
                <w:rFonts w:ascii="Tahoma" w:hAnsi="Tahoma" w:cs="Tahoma"/>
                <w:b w:val="0"/>
              </w:rPr>
              <w:br/>
              <w:t xml:space="preserve">na palcach: </w:t>
            </w:r>
            <w:r w:rsidR="00EB2586">
              <w:rPr>
                <w:rFonts w:ascii="Tahoma" w:hAnsi="Tahoma" w:cs="Tahoma"/>
                <w:b w:val="0"/>
              </w:rPr>
              <w:t>max</w:t>
            </w:r>
            <w:proofErr w:type="gramStart"/>
            <w:r w:rsidR="00E67048" w:rsidRPr="00021104">
              <w:rPr>
                <w:rFonts w:ascii="Tahoma" w:hAnsi="Tahoma" w:cs="Tahoma"/>
                <w:b w:val="0"/>
              </w:rPr>
              <w:t xml:space="preserve"> 0,23</w:t>
            </w:r>
            <w:r w:rsidR="0049483C" w:rsidRPr="00021104">
              <w:rPr>
                <w:rFonts w:ascii="Tahoma" w:hAnsi="Tahoma" w:cs="Tahoma"/>
                <w:b w:val="0"/>
              </w:rPr>
              <w:t xml:space="preserve"> mm</w:t>
            </w:r>
            <w:proofErr w:type="gramEnd"/>
            <w:r w:rsidR="0049483C" w:rsidRPr="00021104">
              <w:rPr>
                <w:rFonts w:ascii="Tahoma" w:hAnsi="Tahoma" w:cs="Tahoma"/>
                <w:b w:val="0"/>
              </w:rPr>
              <w:br/>
              <w:t>na dło</w:t>
            </w:r>
            <w:r w:rsidR="00E67048" w:rsidRPr="00021104">
              <w:rPr>
                <w:rFonts w:ascii="Tahoma" w:hAnsi="Tahoma" w:cs="Tahoma"/>
                <w:b w:val="0"/>
              </w:rPr>
              <w:t xml:space="preserve">ni: </w:t>
            </w:r>
            <w:r w:rsidR="00EB2586">
              <w:rPr>
                <w:rFonts w:ascii="Tahoma" w:hAnsi="Tahoma" w:cs="Tahoma"/>
                <w:b w:val="0"/>
              </w:rPr>
              <w:t xml:space="preserve">max 0,22 </w:t>
            </w:r>
            <w:r w:rsidR="00E67048" w:rsidRPr="00021104">
              <w:rPr>
                <w:rFonts w:ascii="Tahoma" w:hAnsi="Tahoma" w:cs="Tahoma"/>
                <w:b w:val="0"/>
              </w:rPr>
              <w:t>mm</w:t>
            </w:r>
            <w:r w:rsidR="00E67048" w:rsidRPr="00021104">
              <w:rPr>
                <w:rFonts w:ascii="Tahoma" w:hAnsi="Tahoma" w:cs="Tahoma"/>
                <w:b w:val="0"/>
              </w:rPr>
              <w:br/>
              <w:t xml:space="preserve">na mankiecie: </w:t>
            </w:r>
            <w:r w:rsidR="00EB2586">
              <w:rPr>
                <w:rFonts w:ascii="Tahoma" w:hAnsi="Tahoma" w:cs="Tahoma"/>
                <w:b w:val="0"/>
              </w:rPr>
              <w:t>max</w:t>
            </w:r>
            <w:r w:rsidR="00E67048" w:rsidRPr="00021104">
              <w:rPr>
                <w:rFonts w:ascii="Tahoma" w:hAnsi="Tahoma" w:cs="Tahoma"/>
                <w:b w:val="0"/>
              </w:rPr>
              <w:t xml:space="preserve"> 0,17</w:t>
            </w:r>
            <w:r w:rsidR="0049483C" w:rsidRPr="00021104">
              <w:rPr>
                <w:rFonts w:ascii="Tahoma" w:hAnsi="Tahoma" w:cs="Tahoma"/>
                <w:b w:val="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761410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Zgodne </w:t>
            </w:r>
            <w:r w:rsidR="00F02B9B" w:rsidRPr="00021104">
              <w:rPr>
                <w:rFonts w:ascii="Tahoma" w:hAnsi="Tahoma" w:cs="Tahoma"/>
                <w:b w:val="0"/>
              </w:rPr>
              <w:t>z normą EN 455 1-2-3</w:t>
            </w:r>
            <w:r w:rsidR="006D2464" w:rsidRPr="00021104">
              <w:rPr>
                <w:rFonts w:ascii="Tahoma" w:hAnsi="Tahoma" w:cs="Tahoma"/>
                <w:b w:val="0"/>
              </w:rPr>
              <w:t>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442B5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Przebadane wg </w:t>
            </w:r>
            <w:r w:rsidR="006D2464" w:rsidRPr="00021104">
              <w:rPr>
                <w:rFonts w:ascii="Tahoma" w:hAnsi="Tahoma" w:cs="Tahoma"/>
                <w:b w:val="0"/>
              </w:rPr>
              <w:t xml:space="preserve">16523 / </w:t>
            </w:r>
            <w:r w:rsidRPr="00021104">
              <w:rPr>
                <w:rFonts w:ascii="Tahoma" w:hAnsi="Tahoma" w:cs="Tahoma"/>
                <w:b w:val="0"/>
              </w:rPr>
              <w:t xml:space="preserve">EN </w:t>
            </w:r>
            <w:r w:rsidR="006D2464" w:rsidRPr="00021104">
              <w:rPr>
                <w:rFonts w:ascii="Tahoma" w:hAnsi="Tahoma" w:cs="Tahoma"/>
                <w:b w:val="0"/>
              </w:rPr>
              <w:t xml:space="preserve">ISO </w:t>
            </w:r>
            <w:r w:rsidRPr="00021104">
              <w:rPr>
                <w:rFonts w:ascii="Tahoma" w:hAnsi="Tahoma" w:cs="Tahoma"/>
                <w:b w:val="0"/>
              </w:rPr>
              <w:t>374-</w:t>
            </w:r>
            <w:r w:rsidR="006D2464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1442B5" w:rsidP="003813F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F02B9B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B11B4B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wirusów wg normy ASTM F167</w:t>
            </w:r>
            <w:r w:rsidR="001442B5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6D2464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krwi syntetycznej wg normy ASTM F1670 (załączyć badania wystawione przez jednostkę ni</w:t>
            </w:r>
            <w:r w:rsidR="00392926" w:rsidRPr="00021104">
              <w:rPr>
                <w:rFonts w:ascii="Tahoma" w:hAnsi="Tahoma" w:cs="Tahoma"/>
                <w:b w:val="0"/>
              </w:rPr>
              <w:t>ezależną</w:t>
            </w:r>
            <w:r w:rsidRPr="00021104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Tak/Nie, Podać,</w:t>
            </w:r>
          </w:p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 </w:t>
            </w:r>
            <w:r w:rsidR="006D2464" w:rsidRPr="00021104">
              <w:rPr>
                <w:rFonts w:ascii="Tahoma" w:hAnsi="Tahoma" w:cs="Tahoma"/>
                <w:sz w:val="20"/>
              </w:rPr>
              <w:t xml:space="preserve">załączyć do </w:t>
            </w:r>
            <w:proofErr w:type="gramStart"/>
            <w:r w:rsidR="006D2464" w:rsidRPr="00021104">
              <w:rPr>
                <w:rFonts w:ascii="Tahoma" w:hAnsi="Tahoma" w:cs="Tahoma"/>
                <w:sz w:val="20"/>
              </w:rPr>
              <w:t>oferty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 jeżeli</w:t>
            </w:r>
            <w:proofErr w:type="gramEnd"/>
            <w:r w:rsidR="00AB568E" w:rsidRPr="00021104">
              <w:rPr>
                <w:rFonts w:ascii="Tahoma" w:hAnsi="Tahoma" w:cs="Tahoma"/>
                <w:sz w:val="20"/>
              </w:rPr>
              <w:t xml:space="preserve"> podano 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5425E4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Siła przy zerwaniu przed starzeniem </w:t>
            </w:r>
            <w:r w:rsidR="006D2464" w:rsidRPr="00021104">
              <w:rPr>
                <w:rFonts w:ascii="Tahoma" w:hAnsi="Tahoma" w:cs="Tahoma"/>
              </w:rPr>
              <w:t xml:space="preserve">min. </w:t>
            </w:r>
            <w:r w:rsidRPr="00021104">
              <w:rPr>
                <w:rFonts w:ascii="Tahoma" w:hAnsi="Tahoma" w:cs="Tahoma"/>
              </w:rPr>
              <w:t>13 N,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1442B5" w:rsidRPr="00021104" w:rsidRDefault="001442B5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Podać, </w:t>
            </w:r>
          </w:p>
          <w:p w:rsidR="006D2464" w:rsidRPr="00021104" w:rsidRDefault="006D2464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1442B5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  <w:r w:rsidR="00392926"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392926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Spełnienie wymagań </w:t>
            </w:r>
            <w:proofErr w:type="gramStart"/>
            <w:r w:rsidRPr="00021104">
              <w:rPr>
                <w:rFonts w:ascii="Tahoma" w:hAnsi="Tahoma" w:cs="Tahoma"/>
              </w:rPr>
              <w:t xml:space="preserve">potwierdzić  - </w:t>
            </w:r>
            <w:r w:rsidR="001442B5" w:rsidRPr="00021104">
              <w:rPr>
                <w:rFonts w:ascii="Tahoma" w:hAnsi="Tahoma" w:cs="Tahoma"/>
              </w:rPr>
              <w:t>Karta</w:t>
            </w:r>
            <w:proofErr w:type="gramEnd"/>
            <w:r w:rsidR="001442B5" w:rsidRPr="00021104">
              <w:rPr>
                <w:rFonts w:ascii="Tahoma" w:hAnsi="Tahoma" w:cs="Tahoma"/>
              </w:rPr>
              <w:t xml:space="preserve"> techniczna </w:t>
            </w:r>
            <w:r w:rsidR="006D2464" w:rsidRPr="00021104">
              <w:rPr>
                <w:rFonts w:ascii="Tahoma" w:hAnsi="Tahoma" w:cs="Tahoma"/>
              </w:rPr>
              <w:t>lub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6D2464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  <w:r w:rsidR="00392926"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Środek ochrony osobistej kategorii III typ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CF5242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730F12" w:rsidRPr="00021104" w:rsidRDefault="00730F12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92926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 opakowaniu fabrycznie oznakowanie: data produkcji, data ważności, nr serii, AQL, rodzaj sterylizacji, nazwa producenta, kraj p</w:t>
            </w:r>
            <w:r w:rsidR="00E76DFE" w:rsidRPr="00021104">
              <w:rPr>
                <w:rFonts w:ascii="Tahoma" w:hAnsi="Tahoma" w:cs="Tahoma"/>
              </w:rPr>
              <w:t>rodukcji</w:t>
            </w:r>
            <w:r w:rsidR="007F7139">
              <w:rPr>
                <w:rFonts w:ascii="Tahoma" w:hAnsi="Tahoma" w:cs="Tahoma"/>
              </w:rPr>
              <w:t xml:space="preserve"> wg EN ISO 15223-1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DF" w:rsidRPr="00021104" w:rsidRDefault="006B4CDF" w:rsidP="006B4CDF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392926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730F12" w:rsidRPr="00021104" w:rsidRDefault="00730F12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</w:p>
    <w:p w:rsidR="00392926" w:rsidRPr="00021104" w:rsidRDefault="007035D2" w:rsidP="007035D2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</w:t>
      </w:r>
    </w:p>
    <w:p w:rsidR="007035D2" w:rsidRPr="00021104" w:rsidRDefault="007035D2" w:rsidP="007035D2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.....................................</w:t>
      </w:r>
    </w:p>
    <w:p w:rsidR="00730F12" w:rsidRPr="00021104" w:rsidRDefault="00392926" w:rsidP="00392926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951E01" w:rsidRPr="00021104" w:rsidRDefault="00951E01">
      <w:pPr>
        <w:suppressAutoHyphens w:val="0"/>
        <w:rPr>
          <w:rFonts w:ascii="Tahoma" w:hAnsi="Tahoma" w:cs="Tahoma"/>
          <w:b/>
        </w:rPr>
      </w:pPr>
    </w:p>
    <w:p w:rsidR="00730F12" w:rsidRPr="00021104" w:rsidRDefault="00730F12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</w:p>
    <w:p w:rsidR="003C429C" w:rsidRPr="00021104" w:rsidRDefault="006E1F48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gramStart"/>
      <w:r w:rsidR="003C429C" w:rsidRPr="00021104">
        <w:rPr>
          <w:rFonts w:ascii="Tahoma" w:hAnsi="Tahoma" w:cs="Tahoma"/>
          <w:b/>
          <w:sz w:val="20"/>
        </w:rPr>
        <w:t>nr 2–  rękawice</w:t>
      </w:r>
      <w:proofErr w:type="gramEnd"/>
      <w:r w:rsidR="003C429C" w:rsidRPr="00021104">
        <w:rPr>
          <w:rFonts w:ascii="Tahoma" w:hAnsi="Tahoma" w:cs="Tahoma"/>
          <w:b/>
          <w:sz w:val="20"/>
        </w:rPr>
        <w:t xml:space="preserve"> sterylne</w:t>
      </w:r>
      <w:r w:rsidR="00DA6CA1" w:rsidRPr="00021104">
        <w:rPr>
          <w:rFonts w:ascii="Tahoma" w:hAnsi="Tahoma" w:cs="Tahoma"/>
          <w:b/>
          <w:sz w:val="20"/>
        </w:rPr>
        <w:t xml:space="preserve"> </w:t>
      </w:r>
      <w:proofErr w:type="spellStart"/>
      <w:r w:rsidR="00DA6CA1" w:rsidRPr="00021104">
        <w:rPr>
          <w:rFonts w:ascii="Tahoma" w:hAnsi="Tahoma" w:cs="Tahoma"/>
          <w:b/>
          <w:sz w:val="20"/>
        </w:rPr>
        <w:t>bezbudrowe</w:t>
      </w:r>
      <w:proofErr w:type="spellEnd"/>
      <w:r w:rsidR="003C429C" w:rsidRPr="00021104">
        <w:rPr>
          <w:rFonts w:ascii="Tahoma" w:hAnsi="Tahoma" w:cs="Tahoma"/>
          <w:b/>
          <w:sz w:val="20"/>
        </w:rPr>
        <w:t xml:space="preserve"> do zastosowania w pra</w:t>
      </w:r>
      <w:r w:rsidR="00DA6CA1" w:rsidRPr="00021104">
        <w:rPr>
          <w:rFonts w:ascii="Tahoma" w:hAnsi="Tahoma" w:cs="Tahoma"/>
          <w:b/>
          <w:sz w:val="20"/>
        </w:rPr>
        <w:t xml:space="preserve">cowni cytostatycznej </w:t>
      </w:r>
    </w:p>
    <w:p w:rsidR="003C429C" w:rsidRPr="00021104" w:rsidRDefault="003C429C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color w:val="FF0000"/>
          <w:sz w:val="20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537"/>
        <w:gridCol w:w="1701"/>
        <w:gridCol w:w="3827"/>
      </w:tblGrid>
      <w:tr w:rsidR="003C429C" w:rsidRPr="00021104" w:rsidTr="00144D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927E2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Rękawice poliizoprenowi sterylne, </w:t>
            </w:r>
            <w:proofErr w:type="spellStart"/>
            <w:r w:rsidRPr="00021104">
              <w:rPr>
                <w:rFonts w:ascii="Tahoma" w:hAnsi="Tahoma" w:cs="Tahoma"/>
              </w:rPr>
              <w:t>bezpudrowe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Testowane na przenikalność większości najczęściej używanych </w:t>
            </w:r>
            <w:proofErr w:type="spellStart"/>
            <w:r w:rsidRPr="00021104">
              <w:rPr>
                <w:rFonts w:ascii="Tahoma" w:hAnsi="Tahoma" w:cs="Tahoma"/>
              </w:rPr>
              <w:t>cytostatyków</w:t>
            </w:r>
            <w:proofErr w:type="spellEnd"/>
            <w:r w:rsidRPr="00021104">
              <w:rPr>
                <w:rFonts w:ascii="Tahoma" w:hAnsi="Tahoma" w:cs="Tahoma"/>
              </w:rPr>
              <w:t xml:space="preserve"> w kontrolowanych dynamicznych warunkach. </w:t>
            </w:r>
            <w:proofErr w:type="gramStart"/>
            <w:r w:rsidRPr="00021104">
              <w:rPr>
                <w:rFonts w:ascii="Tahoma" w:hAnsi="Tahoma" w:cs="Tahoma"/>
              </w:rPr>
              <w:t>Dołącz</w:t>
            </w:r>
            <w:r w:rsidR="00147BC1" w:rsidRPr="00021104">
              <w:rPr>
                <w:rFonts w:ascii="Tahoma" w:hAnsi="Tahoma" w:cs="Tahoma"/>
              </w:rPr>
              <w:t>y</w:t>
            </w:r>
            <w:r w:rsidR="00927E2B" w:rsidRPr="00021104">
              <w:rPr>
                <w:rFonts w:ascii="Tahoma" w:hAnsi="Tahoma" w:cs="Tahoma"/>
              </w:rPr>
              <w:t>ć  raport</w:t>
            </w:r>
            <w:proofErr w:type="gramEnd"/>
            <w:r w:rsidR="00927E2B" w:rsidRPr="00021104">
              <w:rPr>
                <w:rFonts w:ascii="Tahoma" w:hAnsi="Tahoma" w:cs="Tahoma"/>
              </w:rPr>
              <w:t xml:space="preserve"> techniczny dla  min 15</w:t>
            </w:r>
            <w:r w:rsidRPr="00021104">
              <w:rPr>
                <w:rFonts w:ascii="Tahoma" w:hAnsi="Tahoma" w:cs="Tahoma"/>
              </w:rPr>
              <w:t xml:space="preserve"> najczęściej s</w:t>
            </w:r>
            <w:r w:rsidR="00927E2B" w:rsidRPr="00021104">
              <w:rPr>
                <w:rFonts w:ascii="Tahoma" w:hAnsi="Tahoma" w:cs="Tahoma"/>
              </w:rPr>
              <w:t>tosowanych substancji cytostatycznych dla poziomu 3 powyżej 60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927E2B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DA6CA1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3794E" w:rsidP="00744713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bez</w:t>
            </w:r>
            <w:proofErr w:type="gramEnd"/>
            <w:r w:rsidRPr="00021104">
              <w:rPr>
                <w:rFonts w:ascii="Tahoma" w:hAnsi="Tahoma" w:cs="Tahoma"/>
              </w:rPr>
              <w:t xml:space="preserve"> zawartości protein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Kształt    anatomiczny</w:t>
            </w:r>
            <w:proofErr w:type="gramEnd"/>
            <w:r w:rsidRPr="0002110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Kategoria III środków ochrony osobistej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33794E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Mankiet rolowany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E3320A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Zewnętrznie </w:t>
            </w:r>
            <w:proofErr w:type="spellStart"/>
            <w:r w:rsidRPr="00021104">
              <w:rPr>
                <w:rFonts w:ascii="Tahoma" w:hAnsi="Tahoma" w:cs="Tahoma"/>
              </w:rPr>
              <w:t>mikroteksturowane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E3320A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Wewnętrzna </w:t>
            </w:r>
            <w:proofErr w:type="gramStart"/>
            <w:r w:rsidRPr="00021104">
              <w:rPr>
                <w:rFonts w:ascii="Tahoma" w:hAnsi="Tahoma" w:cs="Tahoma"/>
              </w:rPr>
              <w:t>warstwa  poli</w:t>
            </w:r>
            <w:r w:rsidR="00E3320A" w:rsidRPr="00021104">
              <w:rPr>
                <w:rFonts w:ascii="Tahoma" w:hAnsi="Tahoma" w:cs="Tahoma"/>
              </w:rPr>
              <w:t>merowa</w:t>
            </w:r>
            <w:proofErr w:type="gramEnd"/>
            <w:r w:rsidR="00E3320A" w:rsidRPr="00021104">
              <w:rPr>
                <w:rFonts w:ascii="Tahoma" w:hAnsi="Tahoma" w:cs="Tahoma"/>
              </w:rPr>
              <w:t xml:space="preserve"> o strukturze sieci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AQL≤</w:t>
            </w:r>
            <w:proofErr w:type="gramStart"/>
            <w:r w:rsidR="00E3320A" w:rsidRPr="00021104">
              <w:rPr>
                <w:rFonts w:ascii="Tahoma" w:hAnsi="Tahoma" w:cs="Tahoma"/>
              </w:rPr>
              <w:t>0,65 po</w:t>
            </w:r>
            <w:proofErr w:type="gramEnd"/>
            <w:r w:rsidR="00E3320A" w:rsidRPr="00021104">
              <w:rPr>
                <w:rFonts w:ascii="Tahoma" w:hAnsi="Tahoma" w:cs="Tahoma"/>
              </w:rPr>
              <w:t xml:space="preserve"> zapakowaniu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E3320A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Długość rękawicy min. </w:t>
            </w:r>
            <w:r w:rsidR="00E3320A" w:rsidRPr="00021104">
              <w:rPr>
                <w:rFonts w:ascii="Tahoma" w:hAnsi="Tahoma" w:cs="Tahoma"/>
              </w:rPr>
              <w:t>270-285</w:t>
            </w:r>
            <w:r w:rsidRPr="00021104">
              <w:rPr>
                <w:rFonts w:ascii="Tahoma" w:hAnsi="Tahoma" w:cs="Tahoma"/>
              </w:rPr>
              <w:t xml:space="preserve"> mm</w:t>
            </w:r>
            <w:proofErr w:type="gramStart"/>
            <w:r w:rsidR="00E3320A" w:rsidRPr="00021104">
              <w:rPr>
                <w:rFonts w:ascii="Tahoma" w:hAnsi="Tahoma" w:cs="Tahoma"/>
              </w:rPr>
              <w:t xml:space="preserve"> (+/-0,1 mm</w:t>
            </w:r>
            <w:proofErr w:type="gramEnd"/>
            <w:r w:rsidR="00E3320A" w:rsidRPr="00021104">
              <w:rPr>
                <w:rFonts w:ascii="Tahoma" w:hAnsi="Tahoma" w:cs="Tahoma"/>
              </w:rPr>
              <w:t>) zależne do rozmiaru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BF50C9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  <w:u w:val="single"/>
              </w:rPr>
              <w:t>Grubość rękawicy</w:t>
            </w:r>
            <w:r w:rsidR="00F02B9B" w:rsidRPr="00021104">
              <w:rPr>
                <w:rFonts w:ascii="Tahoma" w:hAnsi="Tahoma" w:cs="Tahoma"/>
                <w:u w:val="single"/>
              </w:rPr>
              <w:t>: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  <w:r w:rsidR="00F02B9B" w:rsidRPr="00021104">
              <w:rPr>
                <w:rFonts w:ascii="Tahoma" w:hAnsi="Tahoma" w:cs="Tahoma"/>
              </w:rPr>
              <w:br/>
            </w:r>
            <w:r w:rsidR="00E3320A" w:rsidRPr="00021104">
              <w:rPr>
                <w:rFonts w:ascii="Tahoma" w:hAnsi="Tahoma" w:cs="Tahoma"/>
              </w:rPr>
              <w:t>na palcach:0,27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  <w:proofErr w:type="gramStart"/>
            <w:r w:rsidR="00F02B9B" w:rsidRPr="00021104">
              <w:rPr>
                <w:rFonts w:ascii="Tahoma" w:hAnsi="Tahoma" w:cs="Tahoma"/>
              </w:rPr>
              <w:t>mm</w:t>
            </w:r>
            <w:r w:rsidR="00E3320A" w:rsidRPr="00021104">
              <w:rPr>
                <w:rFonts w:ascii="Tahoma" w:hAnsi="Tahoma" w:cs="Tahoma"/>
              </w:rPr>
              <w:t xml:space="preserve"> </w:t>
            </w:r>
            <w:r w:rsidR="00DA6CA1" w:rsidRPr="00021104">
              <w:rPr>
                <w:rFonts w:ascii="Tahoma" w:hAnsi="Tahoma" w:cs="Tahoma"/>
              </w:rPr>
              <w:t xml:space="preserve">        </w:t>
            </w:r>
            <w:r w:rsidR="00E3320A" w:rsidRPr="00021104">
              <w:rPr>
                <w:rFonts w:ascii="Tahoma" w:hAnsi="Tahoma" w:cs="Tahoma"/>
              </w:rPr>
              <w:t>+/- 0,02mm</w:t>
            </w:r>
            <w:proofErr w:type="gramEnd"/>
            <w:r w:rsidR="00E3320A" w:rsidRPr="00021104">
              <w:rPr>
                <w:rFonts w:ascii="Tahoma" w:hAnsi="Tahoma" w:cs="Tahoma"/>
              </w:rPr>
              <w:br/>
              <w:t>na dłoni: min. 0,19 mm</w:t>
            </w:r>
            <w:r w:rsidR="00DA6CA1" w:rsidRPr="00021104">
              <w:rPr>
                <w:rFonts w:ascii="Tahoma" w:hAnsi="Tahoma" w:cs="Tahoma"/>
              </w:rPr>
              <w:t xml:space="preserve">     +/- 0,01mm</w:t>
            </w:r>
            <w:r w:rsidR="00E3320A" w:rsidRPr="00021104">
              <w:rPr>
                <w:rFonts w:ascii="Tahoma" w:hAnsi="Tahoma" w:cs="Tahoma"/>
              </w:rPr>
              <w:br/>
              <w:t>na mankiecie: min. 0,17</w:t>
            </w:r>
            <w:r w:rsidR="00F02B9B" w:rsidRPr="00021104">
              <w:rPr>
                <w:rFonts w:ascii="Tahoma" w:hAnsi="Tahoma" w:cs="Tahoma"/>
              </w:rPr>
              <w:t xml:space="preserve"> mm</w:t>
            </w:r>
            <w:r w:rsidR="00DA6CA1" w:rsidRPr="00021104">
              <w:rPr>
                <w:rFonts w:ascii="Tahoma" w:hAnsi="Tahoma" w:cs="Tahoma"/>
              </w:rPr>
              <w:t xml:space="preserve">  +/- 0,01mm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Rozmiar rękawic 6,0-</w:t>
            </w:r>
            <w:r w:rsidR="00144D6F" w:rsidRPr="00021104">
              <w:rPr>
                <w:rFonts w:ascii="Tahoma" w:hAnsi="Tahoma" w:cs="Tahoma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 Sterylizowane promieniami gamma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E3320A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Zgodne z normą EN 455 1-2-3; EN</w:t>
            </w:r>
            <w:proofErr w:type="gramStart"/>
            <w:r w:rsidRPr="00021104">
              <w:rPr>
                <w:rFonts w:ascii="Tahoma" w:hAnsi="Tahoma" w:cs="Tahoma"/>
              </w:rPr>
              <w:t xml:space="preserve"> 374-</w:t>
            </w:r>
            <w:r w:rsidR="00DA6CA1" w:rsidRPr="00021104">
              <w:rPr>
                <w:rFonts w:ascii="Tahoma" w:hAnsi="Tahoma" w:cs="Tahoma"/>
              </w:rPr>
              <w:t xml:space="preserve"> </w:t>
            </w:r>
            <w:r w:rsidR="007E5CE3" w:rsidRPr="00021104">
              <w:rPr>
                <w:rFonts w:ascii="Tahoma" w:hAnsi="Tahoma" w:cs="Tahoma"/>
              </w:rPr>
              <w:t xml:space="preserve">1, </w:t>
            </w:r>
            <w:r w:rsidR="00DA6CA1" w:rsidRPr="00021104">
              <w:rPr>
                <w:rFonts w:ascii="Tahoma" w:hAnsi="Tahoma" w:cs="Tahoma"/>
              </w:rPr>
              <w:t>2,3, 4</w:t>
            </w:r>
            <w:r w:rsidR="007E5CE3" w:rsidRPr="00021104">
              <w:rPr>
                <w:rFonts w:ascii="Tahoma" w:hAnsi="Tahoma" w:cs="Tahoma"/>
              </w:rPr>
              <w:t>,5</w:t>
            </w:r>
            <w:r w:rsidRPr="00021104">
              <w:rPr>
                <w:rFonts w:ascii="Tahoma" w:hAnsi="Tahoma" w:cs="Tahoma"/>
              </w:rPr>
              <w:t>; EN</w:t>
            </w:r>
            <w:proofErr w:type="gramEnd"/>
            <w:r w:rsidRPr="00021104">
              <w:rPr>
                <w:rFonts w:ascii="Tahoma" w:hAnsi="Tahoma" w:cs="Tahoma"/>
              </w:rPr>
              <w:t xml:space="preserve"> 420;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E3320A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3813F6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DA6CA1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Siła przy zerwaniu przed starzeniem </w:t>
            </w:r>
            <w:r w:rsidR="00E3320A" w:rsidRPr="00021104">
              <w:rPr>
                <w:rFonts w:ascii="Tahoma" w:hAnsi="Tahoma" w:cs="Tahoma"/>
              </w:rPr>
              <w:t>min.12</w:t>
            </w:r>
            <w:r w:rsidRPr="00021104">
              <w:rPr>
                <w:rFonts w:ascii="Tahoma" w:hAnsi="Tahoma" w:cs="Tahoma"/>
              </w:rPr>
              <w:t xml:space="preserve"> N, po procesie </w:t>
            </w:r>
            <w:r w:rsidR="00E3320A" w:rsidRPr="00021104">
              <w:rPr>
                <w:rFonts w:ascii="Tahoma" w:hAnsi="Tahoma" w:cs="Tahoma"/>
              </w:rPr>
              <w:t>starzenia 10</w:t>
            </w:r>
            <w:r w:rsidRPr="00021104">
              <w:rPr>
                <w:rFonts w:ascii="Tahoma" w:hAnsi="Tahoma" w:cs="Tahoma"/>
              </w:rPr>
              <w:t xml:space="preserve"> 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</w:t>
            </w:r>
            <w:r w:rsidR="00E3320A" w:rsidRPr="00021104">
              <w:rPr>
                <w:rFonts w:ascii="Tahoma" w:hAnsi="Tahoma" w:cs="Tahoma"/>
                <w:sz w:val="20"/>
              </w:rPr>
              <w:t>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E3320A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Opakowanie jednostkowe podwójne: zewnętrzne hermetyczne foliowe z wycięciem w listku ułatwiającym otwieranie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0A" w:rsidRPr="00021104" w:rsidRDefault="00E3320A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E3320A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44D6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Spełnienie wymagań potwierdzić – k</w:t>
            </w:r>
            <w:r w:rsidR="00E3320A" w:rsidRPr="00021104">
              <w:rPr>
                <w:rFonts w:ascii="Tahoma" w:hAnsi="Tahoma" w:cs="Tahoma"/>
                <w:b w:val="0"/>
              </w:rPr>
              <w:t xml:space="preserve">arta techniczna </w:t>
            </w:r>
            <w:r w:rsidR="00AB568E" w:rsidRPr="00021104">
              <w:rPr>
                <w:rFonts w:ascii="Tahoma" w:hAnsi="Tahoma" w:cs="Tahoma"/>
                <w:b w:val="0"/>
              </w:rPr>
              <w:t>lub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 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D6F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 opakowaniu fabrycznie oznakowanie: data produkcji, data ważności, nr serii, AQL, rodzaj sterylizacji, nazwa producenta, kraj produkcji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F" w:rsidRPr="00021104" w:rsidRDefault="00144D6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3C429C" w:rsidRPr="00021104" w:rsidRDefault="003C429C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6B4CDF" w:rsidRPr="00021104" w:rsidRDefault="006B4CDF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6B4CDF" w:rsidRPr="00021104" w:rsidRDefault="006B4CDF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b/>
        </w:rPr>
        <w:br w:type="page"/>
      </w:r>
      <w:r w:rsidR="006B4CDF" w:rsidRPr="00021104">
        <w:rPr>
          <w:rFonts w:ascii="Tahoma" w:hAnsi="Tahoma" w:cs="Tahoma"/>
          <w:b/>
        </w:rPr>
        <w:lastRenderedPageBreak/>
        <w:t xml:space="preserve"> </w:t>
      </w:r>
    </w:p>
    <w:p w:rsidR="00147BC1" w:rsidRPr="00021104" w:rsidRDefault="00147BC1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3C429C" w:rsidRPr="00021104" w:rsidRDefault="006E1F48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gramStart"/>
      <w:r w:rsidR="003C429C" w:rsidRPr="00021104">
        <w:rPr>
          <w:rFonts w:ascii="Tahoma" w:hAnsi="Tahoma" w:cs="Tahoma"/>
          <w:b/>
          <w:sz w:val="20"/>
        </w:rPr>
        <w:t>nr 3–  rękawice</w:t>
      </w:r>
      <w:proofErr w:type="gramEnd"/>
      <w:r w:rsidR="003C429C" w:rsidRPr="00021104">
        <w:rPr>
          <w:rFonts w:ascii="Tahoma" w:hAnsi="Tahoma" w:cs="Tahoma"/>
          <w:b/>
          <w:sz w:val="20"/>
        </w:rPr>
        <w:t xml:space="preserve"> sterylne do zastosowania w pracowni cytostatycznej  </w:t>
      </w:r>
      <w:proofErr w:type="spellStart"/>
      <w:r w:rsidR="003C429C" w:rsidRPr="00021104">
        <w:rPr>
          <w:rFonts w:ascii="Tahoma" w:hAnsi="Tahoma" w:cs="Tahoma"/>
          <w:b/>
          <w:sz w:val="20"/>
        </w:rPr>
        <w:t>bezpudrowe</w:t>
      </w:r>
      <w:proofErr w:type="spellEnd"/>
    </w:p>
    <w:tbl>
      <w:tblPr>
        <w:tblW w:w="10774" w:type="dxa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5031"/>
        <w:gridCol w:w="1418"/>
        <w:gridCol w:w="3758"/>
      </w:tblGrid>
      <w:tr w:rsidR="003C429C" w:rsidRPr="00021104" w:rsidTr="00144D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Nazwa produktu/ nr katalogowy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Producent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Rękawice chirurgiczne z naturalnego lateksu, sterylne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Pokryte</w:t>
            </w:r>
            <w:r w:rsidR="00AE04DF" w:rsidRPr="00021104">
              <w:rPr>
                <w:rFonts w:ascii="Tahoma" w:hAnsi="Tahoma" w:cs="Tahoma"/>
              </w:rPr>
              <w:t xml:space="preserve"> obustronnie</w:t>
            </w:r>
            <w:r w:rsidRPr="00021104">
              <w:rPr>
                <w:rFonts w:ascii="Tahoma" w:hAnsi="Tahoma" w:cs="Tahoma"/>
              </w:rPr>
              <w:t xml:space="preserve"> polimerem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proofErr w:type="spellStart"/>
            <w:r w:rsidRPr="00021104">
              <w:rPr>
                <w:rFonts w:ascii="Tahoma" w:hAnsi="Tahoma" w:cs="Tahoma"/>
              </w:rPr>
              <w:t>Mikroteksturowane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Sterylizowane radiacyjnie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AQL≤0,65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D</w:t>
            </w:r>
            <w:r w:rsidR="00FB6BEB" w:rsidRPr="00021104">
              <w:rPr>
                <w:rFonts w:ascii="Tahoma" w:hAnsi="Tahoma" w:cs="Tahoma"/>
              </w:rPr>
              <w:t xml:space="preserve">ługość </w:t>
            </w:r>
            <w:proofErr w:type="gramStart"/>
            <w:r w:rsidR="00FB6BEB" w:rsidRPr="00021104">
              <w:rPr>
                <w:rFonts w:ascii="Tahoma" w:hAnsi="Tahoma" w:cs="Tahoma"/>
              </w:rPr>
              <w:t>rękawicy  min</w:t>
            </w:r>
            <w:proofErr w:type="gramEnd"/>
            <w:r w:rsidR="00FB6BEB" w:rsidRPr="00021104">
              <w:rPr>
                <w:rFonts w:ascii="Tahoma" w:hAnsi="Tahoma" w:cs="Tahoma"/>
              </w:rPr>
              <w:t xml:space="preserve"> 295</w:t>
            </w:r>
            <w:r w:rsidRPr="00021104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Rozmiar rękawic 6,0; 6,5; 7,0; 7,5; </w:t>
            </w:r>
            <w:r w:rsidR="007F7139">
              <w:rPr>
                <w:rFonts w:ascii="Tahoma" w:hAnsi="Tahoma" w:cs="Tahoma"/>
              </w:rPr>
              <w:t>8,0;8,5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44D6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protein &lt;</w:t>
            </w:r>
            <w:r w:rsidR="00AE04DF" w:rsidRPr="00021104">
              <w:rPr>
                <w:rFonts w:ascii="Tahoma" w:hAnsi="Tahoma" w:cs="Tahoma"/>
              </w:rPr>
              <w:t>1</w:t>
            </w:r>
            <w:r w:rsidR="00F02B9B" w:rsidRPr="00021104">
              <w:rPr>
                <w:rFonts w:ascii="Tahoma" w:hAnsi="Tahoma" w:cs="Tahoma"/>
              </w:rPr>
              <w:t>0 µg/g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Mankiet zakończony równomiernie rolowanym rantem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Opakowania jednostkowe folia - folia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AE04DF" w:rsidRPr="00021104" w:rsidTr="00B2493A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Rękawice nieskładane na pół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AE04DF" w:rsidP="007F7139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G</w:t>
            </w:r>
            <w:r w:rsidR="00F02B9B" w:rsidRPr="00021104">
              <w:rPr>
                <w:rFonts w:ascii="Tahoma" w:hAnsi="Tahoma" w:cs="Tahoma"/>
              </w:rPr>
              <w:t xml:space="preserve">rubość </w:t>
            </w:r>
            <w:r w:rsidR="007F7139" w:rsidRPr="00021104">
              <w:rPr>
                <w:rFonts w:ascii="Tahoma" w:hAnsi="Tahoma" w:cs="Tahoma"/>
              </w:rPr>
              <w:t>rękawicy - pojedyncza</w:t>
            </w:r>
            <w:r w:rsidR="00F02B9B" w:rsidRPr="00021104">
              <w:rPr>
                <w:rFonts w:ascii="Tahoma" w:hAnsi="Tahoma" w:cs="Tahoma"/>
              </w:rPr>
              <w:t xml:space="preserve"> ścianka palca:</w:t>
            </w:r>
            <w:r w:rsidR="007F7139">
              <w:rPr>
                <w:rFonts w:ascii="Tahoma" w:hAnsi="Tahoma" w:cs="Tahoma"/>
              </w:rPr>
              <w:t xml:space="preserve"> max </w:t>
            </w:r>
            <w:r w:rsidR="00F02B9B" w:rsidRPr="00021104">
              <w:rPr>
                <w:rFonts w:ascii="Tahoma" w:hAnsi="Tahoma" w:cs="Tahoma"/>
                <w:b/>
              </w:rPr>
              <w:t xml:space="preserve"> </w:t>
            </w:r>
            <w:r w:rsidR="007F7139">
              <w:rPr>
                <w:rFonts w:ascii="Tahoma" w:hAnsi="Tahoma" w:cs="Tahoma"/>
              </w:rPr>
              <w:t>0,24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B6BE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Odporne ma przenikanie min. 6 </w:t>
            </w:r>
            <w:proofErr w:type="spellStart"/>
            <w:r w:rsidRPr="00021104">
              <w:rPr>
                <w:rFonts w:ascii="Tahoma" w:hAnsi="Tahoma" w:cs="Tahoma"/>
              </w:rPr>
              <w:t>cytostatyków</w:t>
            </w:r>
            <w:proofErr w:type="spellEnd"/>
            <w:r w:rsidRPr="00021104">
              <w:rPr>
                <w:rFonts w:ascii="Tahoma" w:hAnsi="Tahoma" w:cs="Tahoma"/>
              </w:rPr>
              <w:t xml:space="preserve"> na</w:t>
            </w:r>
            <w:r w:rsidR="007F7139">
              <w:rPr>
                <w:rFonts w:ascii="Tahoma" w:hAnsi="Tahoma" w:cs="Tahoma"/>
              </w:rPr>
              <w:t xml:space="preserve"> min</w:t>
            </w:r>
            <w:r w:rsidRPr="00021104">
              <w:rPr>
                <w:rFonts w:ascii="Tahoma" w:hAnsi="Tahoma" w:cs="Tahoma"/>
              </w:rPr>
              <w:t xml:space="preserve"> 3 poziomie</w:t>
            </w:r>
            <w:r w:rsidR="007F7139">
              <w:rPr>
                <w:rFonts w:ascii="Tahoma" w:hAnsi="Tahoma" w:cs="Tahoma"/>
              </w:rPr>
              <w:t xml:space="preserve"> (substancje wykazane na op. Jednostkowym)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D22887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E544DE"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B" w:rsidRPr="00021104" w:rsidRDefault="00FB6BE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B6BEB" w:rsidRPr="00021104" w:rsidTr="001D6B17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Środek ochrony osobistej kat. III</w:t>
            </w:r>
            <w:r w:rsidR="00AE04DF" w:rsidRPr="00021104">
              <w:rPr>
                <w:rFonts w:ascii="Tahoma" w:hAnsi="Tahoma" w:cs="Tahoma"/>
              </w:rPr>
              <w:t xml:space="preserve"> typ 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E544D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B" w:rsidRPr="00021104" w:rsidRDefault="00FB6BE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1D6B17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zgodne</w:t>
            </w:r>
            <w:proofErr w:type="gramEnd"/>
            <w:r w:rsidRPr="00021104">
              <w:rPr>
                <w:rFonts w:ascii="Tahoma" w:hAnsi="Tahoma" w:cs="Tahoma"/>
              </w:rPr>
              <w:t xml:space="preserve"> z normą EN 455 1-2-3</w:t>
            </w:r>
            <w:r w:rsidR="00F47306" w:rsidRPr="00021104">
              <w:rPr>
                <w:rFonts w:ascii="Tahoma" w:hAnsi="Tahoma" w:cs="Tahoma"/>
              </w:rPr>
              <w:t>-4</w:t>
            </w:r>
            <w:r w:rsidRPr="00021104">
              <w:rPr>
                <w:rFonts w:ascii="Tahoma" w:hAnsi="Tahoma" w:cs="Tahoma"/>
              </w:rPr>
              <w:t xml:space="preserve">; </w:t>
            </w:r>
            <w:r w:rsidR="00F47306" w:rsidRPr="00021104">
              <w:rPr>
                <w:rFonts w:ascii="Tahoma" w:hAnsi="Tahoma" w:cs="Tahoma"/>
              </w:rPr>
              <w:t xml:space="preserve">16523/EN ISO </w:t>
            </w:r>
            <w:r w:rsidRPr="00021104">
              <w:rPr>
                <w:rFonts w:ascii="Tahoma" w:hAnsi="Tahoma" w:cs="Tahoma"/>
              </w:rPr>
              <w:t>374</w:t>
            </w:r>
            <w:r w:rsidR="00F47306" w:rsidRPr="00021104">
              <w:rPr>
                <w:rFonts w:ascii="Tahoma" w:hAnsi="Tahoma" w:cs="Tahoma"/>
              </w:rPr>
              <w:t>-1</w:t>
            </w:r>
            <w:r w:rsidRPr="00021104">
              <w:rPr>
                <w:rFonts w:ascii="Tahoma" w:hAnsi="Tahoma" w:cs="Tahoma"/>
              </w:rPr>
              <w:t xml:space="preserve"> oraz ASTM F-1671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D6B17" w:rsidP="003813F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813F6" w:rsidRPr="00021104">
              <w:rPr>
                <w:rFonts w:ascii="Tahoma" w:hAnsi="Tahoma" w:cs="Tahoma"/>
                <w:sz w:val="20"/>
              </w:rPr>
              <w:t>,</w:t>
            </w:r>
            <w:r w:rsidR="00D22887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D22887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D22887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D22887" w:rsidP="001D6B17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Przebadane na przenikanie krwi syntetycznej wg normy ASTM F1670 (załączyć badania wystawione przez jednostkę n</w:t>
            </w:r>
            <w:r w:rsidR="00AE04DF" w:rsidRPr="00021104">
              <w:rPr>
                <w:rFonts w:ascii="Tahoma" w:hAnsi="Tahoma" w:cs="Tahoma"/>
              </w:rPr>
              <w:t>iezależną</w:t>
            </w:r>
            <w:r w:rsidRPr="00021104">
              <w:rPr>
                <w:rFonts w:ascii="Tahoma" w:hAnsi="Tahoma" w:cs="Tahom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1E42BF" w:rsidP="00F4730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Tak/Nie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  <w:r w:rsidR="00AB568E" w:rsidRPr="00021104">
              <w:rPr>
                <w:rFonts w:ascii="Tahoma" w:hAnsi="Tahoma" w:cs="Tahoma"/>
                <w:sz w:val="20"/>
              </w:rPr>
              <w:t>, jeżeli wskazano 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7" w:rsidRPr="00021104" w:rsidRDefault="00D22887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D22887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AE04D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Spełnianie wymagań </w:t>
            </w:r>
            <w:proofErr w:type="gramStart"/>
            <w:r w:rsidRPr="00021104">
              <w:rPr>
                <w:rFonts w:ascii="Tahoma" w:hAnsi="Tahoma" w:cs="Tahoma"/>
              </w:rPr>
              <w:t>potwierdzić</w:t>
            </w:r>
            <w:r w:rsidR="00144D6F" w:rsidRPr="00021104">
              <w:rPr>
                <w:rFonts w:ascii="Tahoma" w:hAnsi="Tahoma" w:cs="Tahoma"/>
              </w:rPr>
              <w:t xml:space="preserve"> - </w:t>
            </w:r>
            <w:r w:rsidRPr="00021104">
              <w:rPr>
                <w:rFonts w:ascii="Tahoma" w:hAnsi="Tahoma" w:cs="Tahoma"/>
              </w:rPr>
              <w:t xml:space="preserve"> kartą</w:t>
            </w:r>
            <w:proofErr w:type="gramEnd"/>
            <w:r w:rsidR="00F47306" w:rsidRPr="00021104">
              <w:rPr>
                <w:rFonts w:ascii="Tahoma" w:hAnsi="Tahoma" w:cs="Tahoma"/>
              </w:rPr>
              <w:t xml:space="preserve"> katalogową </w:t>
            </w:r>
            <w:r w:rsidR="00AB568E" w:rsidRPr="00021104">
              <w:rPr>
                <w:rFonts w:ascii="Tahoma" w:hAnsi="Tahoma" w:cs="Tahoma"/>
              </w:rPr>
              <w:t xml:space="preserve">lub </w:t>
            </w:r>
            <w:r w:rsidR="00F47306" w:rsidRPr="00021104">
              <w:rPr>
                <w:rFonts w:ascii="Tahoma" w:hAnsi="Tahoma" w:cs="Tahoma"/>
              </w:rPr>
              <w:t>techniczną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E42BF" w:rsidRPr="00021104">
              <w:rPr>
                <w:rFonts w:ascii="Tahoma" w:hAnsi="Tahoma" w:cs="Tahoma"/>
                <w:sz w:val="20"/>
              </w:rPr>
              <w:t xml:space="preserve">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AE04DF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 opakowaniu jednostkowym wymagana fabrycznie oznakowana: data produkcji, data ważności, nr serii, AQL, rodzaj sterylizacji, nazwa producenta, kraj produkcji</w:t>
            </w:r>
            <w:r w:rsidR="007F7139">
              <w:rPr>
                <w:rFonts w:ascii="Tahoma" w:hAnsi="Tahoma" w:cs="Tahoma"/>
                <w:b w:val="0"/>
              </w:rPr>
              <w:t xml:space="preserve"> wg EN ISO 15223-1, substancje cytostatyczne (min. 6 na min.3 poziomie)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7F7139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6B4CDF" w:rsidRPr="00021104" w:rsidRDefault="006B4CDF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6B4CDF" w:rsidRPr="00021104" w:rsidRDefault="006B4CDF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</w:p>
    <w:p w:rsidR="006B4CDF" w:rsidRPr="00021104" w:rsidRDefault="006B4CDF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</w:p>
    <w:p w:rsidR="008A31A9" w:rsidRPr="00021104" w:rsidRDefault="008A31A9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br w:type="page"/>
      </w: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3C429C" w:rsidRPr="00021104" w:rsidRDefault="006E1F48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gramStart"/>
      <w:r w:rsidR="003C429C" w:rsidRPr="00021104">
        <w:rPr>
          <w:rFonts w:ascii="Tahoma" w:hAnsi="Tahoma" w:cs="Tahoma"/>
          <w:b/>
          <w:sz w:val="20"/>
        </w:rPr>
        <w:t>nr 4 –  rękawice</w:t>
      </w:r>
      <w:proofErr w:type="gramEnd"/>
      <w:r w:rsidR="003C429C" w:rsidRPr="00021104">
        <w:rPr>
          <w:rFonts w:ascii="Tahoma" w:hAnsi="Tahoma" w:cs="Tahoma"/>
          <w:b/>
          <w:sz w:val="20"/>
        </w:rPr>
        <w:t xml:space="preserve"> chirurgiczne sterylne </w:t>
      </w:r>
      <w:proofErr w:type="spellStart"/>
      <w:r w:rsidR="003C429C" w:rsidRPr="00021104">
        <w:rPr>
          <w:rFonts w:ascii="Tahoma" w:hAnsi="Tahoma" w:cs="Tahoma"/>
          <w:b/>
          <w:sz w:val="20"/>
        </w:rPr>
        <w:t>bezpudrowe</w:t>
      </w:r>
      <w:proofErr w:type="spellEnd"/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spellStart"/>
      <w:r w:rsidR="003C429C" w:rsidRPr="00021104">
        <w:rPr>
          <w:rFonts w:ascii="Tahoma" w:hAnsi="Tahoma" w:cs="Tahoma"/>
          <w:b/>
          <w:sz w:val="20"/>
        </w:rPr>
        <w:t>bezlateksowe</w:t>
      </w:r>
      <w:proofErr w:type="spellEnd"/>
      <w:r w:rsidR="003C429C" w:rsidRPr="00021104">
        <w:rPr>
          <w:rFonts w:ascii="Tahoma" w:hAnsi="Tahoma" w:cs="Tahoma"/>
          <w:b/>
          <w:sz w:val="20"/>
        </w:rPr>
        <w:t xml:space="preserve">    </w:t>
      </w:r>
    </w:p>
    <w:p w:rsidR="003C429C" w:rsidRPr="00021104" w:rsidRDefault="003C429C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678"/>
        <w:gridCol w:w="1701"/>
        <w:gridCol w:w="3686"/>
      </w:tblGrid>
      <w:tr w:rsidR="003C429C" w:rsidRPr="00021104" w:rsidTr="004160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</w:tc>
      </w:tr>
      <w:tr w:rsidR="003C429C" w:rsidRPr="00021104" w:rsidTr="003813F6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Kształt anatomiczny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Mankiet rolowany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4F7D5E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Pokryte obustronnie polimerem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AQL≤0,65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Długość rękawicy min. 295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numPr>
                <w:ilvl w:val="0"/>
                <w:numId w:val="0"/>
              </w:numPr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Sterylizowane radiacyjnie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3C" w:rsidRPr="00021104" w:rsidRDefault="004F7D5E" w:rsidP="0049483C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grubość rękawicy - </w:t>
            </w:r>
            <w:r w:rsidR="003C429C" w:rsidRPr="00021104">
              <w:rPr>
                <w:rFonts w:ascii="Tahoma" w:hAnsi="Tahoma" w:cs="Tahoma"/>
                <w:b w:val="0"/>
              </w:rPr>
              <w:t>p</w:t>
            </w:r>
            <w:r w:rsidRPr="00021104">
              <w:rPr>
                <w:rFonts w:ascii="Tahoma" w:hAnsi="Tahoma" w:cs="Tahoma"/>
                <w:b w:val="0"/>
              </w:rPr>
              <w:t>ojedyncza ścianka</w:t>
            </w:r>
            <w:r w:rsidR="003C7E74" w:rsidRPr="00021104">
              <w:rPr>
                <w:rFonts w:ascii="Tahoma" w:hAnsi="Tahoma" w:cs="Tahoma"/>
                <w:b w:val="0"/>
              </w:rPr>
              <w:br/>
              <w:t xml:space="preserve">na palcach: </w:t>
            </w:r>
            <w:r w:rsidR="007F7139">
              <w:rPr>
                <w:rFonts w:ascii="Tahoma" w:hAnsi="Tahoma" w:cs="Tahoma"/>
                <w:b w:val="0"/>
              </w:rPr>
              <w:t>max</w:t>
            </w:r>
            <w:r w:rsidR="0049483C" w:rsidRPr="00021104">
              <w:rPr>
                <w:rFonts w:ascii="Tahoma" w:hAnsi="Tahoma" w:cs="Tahoma"/>
                <w:b w:val="0"/>
              </w:rPr>
              <w:t xml:space="preserve"> 0,23</w:t>
            </w:r>
            <w:proofErr w:type="gramStart"/>
            <w:r w:rsidR="003C429C" w:rsidRPr="00021104">
              <w:rPr>
                <w:rFonts w:ascii="Tahoma" w:hAnsi="Tahoma" w:cs="Tahoma"/>
                <w:b w:val="0"/>
              </w:rPr>
              <w:t xml:space="preserve">mm </w:t>
            </w:r>
            <w:r w:rsidR="0049483C" w:rsidRPr="00021104">
              <w:rPr>
                <w:rFonts w:ascii="Tahoma" w:hAnsi="Tahoma" w:cs="Tahoma"/>
                <w:b w:val="0"/>
              </w:rPr>
              <w:t xml:space="preserve"> </w:t>
            </w:r>
            <w:r w:rsidR="003C429C" w:rsidRPr="00021104">
              <w:rPr>
                <w:rFonts w:ascii="Tahoma" w:hAnsi="Tahoma" w:cs="Tahoma"/>
                <w:b w:val="0"/>
              </w:rPr>
              <w:br/>
              <w:t>na</w:t>
            </w:r>
            <w:proofErr w:type="gramEnd"/>
            <w:r w:rsidR="003C429C" w:rsidRPr="00021104">
              <w:rPr>
                <w:rFonts w:ascii="Tahoma" w:hAnsi="Tahoma" w:cs="Tahoma"/>
                <w:b w:val="0"/>
              </w:rPr>
              <w:t xml:space="preserve"> </w:t>
            </w:r>
            <w:r w:rsidR="007F7139">
              <w:rPr>
                <w:rFonts w:ascii="Tahoma" w:hAnsi="Tahoma" w:cs="Tahoma"/>
                <w:b w:val="0"/>
              </w:rPr>
              <w:t xml:space="preserve">dłoni: max </w:t>
            </w:r>
            <w:r w:rsidRPr="00021104">
              <w:rPr>
                <w:rFonts w:ascii="Tahoma" w:hAnsi="Tahoma" w:cs="Tahoma"/>
                <w:b w:val="0"/>
              </w:rPr>
              <w:t>0,19</w:t>
            </w:r>
            <w:r w:rsidR="003C429C" w:rsidRPr="00021104">
              <w:rPr>
                <w:rFonts w:ascii="Tahoma" w:hAnsi="Tahoma" w:cs="Tahoma"/>
                <w:b w:val="0"/>
              </w:rPr>
              <w:t xml:space="preserve"> mm </w:t>
            </w:r>
          </w:p>
          <w:p w:rsidR="003C429C" w:rsidRPr="00021104" w:rsidRDefault="007F7139" w:rsidP="0049483C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 mankiecie: max</w:t>
            </w:r>
            <w:proofErr w:type="gramStart"/>
            <w:r w:rsidR="004F7D5E" w:rsidRPr="00021104">
              <w:rPr>
                <w:rFonts w:ascii="Tahoma" w:hAnsi="Tahoma" w:cs="Tahoma"/>
                <w:b w:val="0"/>
              </w:rPr>
              <w:t xml:space="preserve"> 0,17</w:t>
            </w:r>
            <w:r w:rsidR="003C429C" w:rsidRPr="00021104">
              <w:rPr>
                <w:rFonts w:ascii="Tahoma" w:hAnsi="Tahoma" w:cs="Tahoma"/>
                <w:b w:val="0"/>
              </w:rPr>
              <w:t xml:space="preserve"> mm</w:t>
            </w:r>
            <w:proofErr w:type="gramEnd"/>
            <w:r w:rsidR="003C429C" w:rsidRPr="00021104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7F7139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Rozmiar rękawic 6,0</w:t>
            </w:r>
            <w:r w:rsidR="004F7D5E" w:rsidRPr="00021104">
              <w:rPr>
                <w:rFonts w:ascii="Tahoma" w:hAnsi="Tahoma" w:cs="Tahoma"/>
                <w:sz w:val="20"/>
              </w:rPr>
              <w:t>-8</w:t>
            </w:r>
            <w:r w:rsidR="003C429C" w:rsidRPr="00021104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F7D5E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Rękawice nieskładane na pół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F02B9B"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</w:p>
          <w:p w:rsidR="0049483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O</w:t>
            </w:r>
            <w:r w:rsidR="0049483C" w:rsidRPr="00021104">
              <w:rPr>
                <w:rFonts w:ascii="Tahoma" w:hAnsi="Tahoma" w:cs="Tahoma"/>
                <w:b w:val="0"/>
              </w:rPr>
              <w:t xml:space="preserve">pakowania </w:t>
            </w:r>
            <w:r w:rsidRPr="00021104">
              <w:rPr>
                <w:rFonts w:ascii="Tahoma" w:hAnsi="Tahoma" w:cs="Tahoma"/>
                <w:b w:val="0"/>
              </w:rPr>
              <w:t xml:space="preserve">jednostkowe </w:t>
            </w:r>
            <w:r w:rsidR="0049483C" w:rsidRPr="00021104">
              <w:rPr>
                <w:rFonts w:ascii="Tahoma" w:hAnsi="Tahoma" w:cs="Tahoma"/>
                <w:b w:val="0"/>
              </w:rPr>
              <w:t>folia - folia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147BC1" w:rsidP="00147BC1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F02B9B"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</w:p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Zgodne </w:t>
            </w:r>
            <w:r w:rsidR="00147BC1" w:rsidRPr="00021104">
              <w:rPr>
                <w:rFonts w:ascii="Tahoma" w:hAnsi="Tahoma" w:cs="Tahoma"/>
                <w:b w:val="0"/>
              </w:rPr>
              <w:t>z normą EN 455 1-2-3-4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ak, </w:t>
            </w:r>
            <w:r w:rsidR="003813F6" w:rsidRPr="00021104">
              <w:rPr>
                <w:rFonts w:ascii="Tahoma" w:hAnsi="Tahoma" w:cs="Tahoma"/>
                <w:sz w:val="20"/>
              </w:rPr>
              <w:t>Podać,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7BC1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Przebadane wg </w:t>
            </w:r>
            <w:r w:rsidR="005731F4" w:rsidRPr="00021104">
              <w:rPr>
                <w:rFonts w:ascii="Tahoma" w:hAnsi="Tahoma" w:cs="Tahoma"/>
                <w:b w:val="0"/>
              </w:rPr>
              <w:t xml:space="preserve">16523 / </w:t>
            </w:r>
            <w:r w:rsidRPr="00021104">
              <w:rPr>
                <w:rFonts w:ascii="Tahoma" w:hAnsi="Tahoma" w:cs="Tahoma"/>
                <w:b w:val="0"/>
              </w:rPr>
              <w:t xml:space="preserve">EN </w:t>
            </w:r>
            <w:r w:rsidR="005731F4" w:rsidRPr="00021104">
              <w:rPr>
                <w:rFonts w:ascii="Tahoma" w:hAnsi="Tahoma" w:cs="Tahoma"/>
                <w:b w:val="0"/>
              </w:rPr>
              <w:t xml:space="preserve">ISO </w:t>
            </w:r>
            <w:r w:rsidRPr="00021104">
              <w:rPr>
                <w:rFonts w:ascii="Tahoma" w:hAnsi="Tahoma" w:cs="Tahoma"/>
                <w:b w:val="0"/>
              </w:rPr>
              <w:t>374-</w:t>
            </w:r>
            <w:r w:rsidR="005731F4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147BC1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Przebadane na przenikanie krwi syntetycznej wg normy ASTM F1670 (załączyć badania wystawione przez jednostkę n</w:t>
            </w:r>
            <w:r w:rsidR="004F7D5E" w:rsidRPr="00021104">
              <w:rPr>
                <w:rFonts w:ascii="Tahoma" w:hAnsi="Tahoma" w:cs="Tahoma"/>
              </w:rPr>
              <w:t>iezależną</w:t>
            </w:r>
            <w:r w:rsidRPr="00021104">
              <w:rPr>
                <w:rFonts w:ascii="Tahoma" w:hAnsi="Tahoma" w:cs="Tahom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Tak/Nie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wirusów wg normy ASTM F1671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 Podać,</w:t>
            </w:r>
            <w:r w:rsidR="005731F4" w:rsidRPr="00021104">
              <w:rPr>
                <w:rFonts w:ascii="Tahoma" w:hAnsi="Tahoma" w:cs="Tahoma"/>
                <w:sz w:val="20"/>
              </w:rPr>
              <w:t xml:space="preserve"> 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Środek ochrony osobistej kategorii III</w:t>
            </w:r>
            <w:r w:rsidR="005731F4" w:rsidRPr="00021104">
              <w:rPr>
                <w:rFonts w:ascii="Tahoma" w:hAnsi="Tahoma" w:cs="Tahoma"/>
                <w:b w:val="0"/>
              </w:rPr>
              <w:t xml:space="preserve"> typ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C30E8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S</w:t>
            </w:r>
            <w:r w:rsidR="00182DBD" w:rsidRPr="00021104">
              <w:rPr>
                <w:rFonts w:ascii="Tahoma" w:hAnsi="Tahoma" w:cs="Tahoma"/>
              </w:rPr>
              <w:t xml:space="preserve">iła przy zerwaniu przed starzeniem </w:t>
            </w:r>
            <w:r w:rsidR="005731F4" w:rsidRPr="00021104">
              <w:rPr>
                <w:rFonts w:ascii="Tahoma" w:hAnsi="Tahoma" w:cs="Tahoma"/>
              </w:rPr>
              <w:t xml:space="preserve">min. </w:t>
            </w:r>
            <w:r w:rsidR="00182DBD" w:rsidRPr="00021104">
              <w:rPr>
                <w:rFonts w:ascii="Tahoma" w:hAnsi="Tahoma" w:cs="Tahoma"/>
              </w:rPr>
              <w:t xml:space="preserve">12 N,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AB568E" w:rsidP="005731F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182DBD" w:rsidRPr="00021104">
              <w:rPr>
                <w:rFonts w:ascii="Tahoma" w:hAnsi="Tahoma" w:cs="Tahoma"/>
                <w:sz w:val="20"/>
              </w:rPr>
              <w:t>Podać</w:t>
            </w:r>
          </w:p>
          <w:p w:rsidR="00C30E8F" w:rsidRPr="00021104" w:rsidRDefault="00C30E8F" w:rsidP="005731F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4F7D5E" w:rsidP="005425E4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Spełnienie wymagań </w:t>
            </w:r>
            <w:proofErr w:type="gramStart"/>
            <w:r w:rsidRPr="00021104">
              <w:rPr>
                <w:rFonts w:ascii="Tahoma" w:hAnsi="Tahoma" w:cs="Tahoma"/>
                <w:b w:val="0"/>
              </w:rPr>
              <w:t>potwierdzić  - k</w:t>
            </w:r>
            <w:r w:rsidR="00182DBD" w:rsidRPr="00021104">
              <w:rPr>
                <w:rFonts w:ascii="Tahoma" w:hAnsi="Tahoma" w:cs="Tahoma"/>
                <w:b w:val="0"/>
              </w:rPr>
              <w:t>arta</w:t>
            </w:r>
            <w:proofErr w:type="gramEnd"/>
            <w:r w:rsidR="00182DBD" w:rsidRPr="00021104">
              <w:rPr>
                <w:rFonts w:ascii="Tahoma" w:hAnsi="Tahoma" w:cs="Tahoma"/>
                <w:b w:val="0"/>
              </w:rPr>
              <w:t xml:space="preserve"> techniczna </w:t>
            </w:r>
            <w:r w:rsidR="00AB568E" w:rsidRPr="00021104">
              <w:rPr>
                <w:rFonts w:ascii="Tahoma" w:hAnsi="Tahoma" w:cs="Tahoma"/>
                <w:b w:val="0"/>
              </w:rPr>
              <w:t xml:space="preserve">lub </w:t>
            </w:r>
            <w:r w:rsidR="005731F4" w:rsidRPr="00021104">
              <w:rPr>
                <w:rFonts w:ascii="Tahoma" w:hAnsi="Tahoma" w:cs="Tahoma"/>
                <w:b w:val="0"/>
              </w:rPr>
              <w:t xml:space="preserve">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F7D5E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2B1AEC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 opakowaniu fabrycznie oznakowanie: data produkcji, data ważności, nr serii, AQL, rodzaj sterylizacji, nazwa producenta, kraj produkcji</w:t>
            </w:r>
            <w:r w:rsidR="007F7139">
              <w:rPr>
                <w:rFonts w:ascii="Tahoma" w:hAnsi="Tahoma" w:cs="Tahoma"/>
                <w:b w:val="0"/>
              </w:rPr>
              <w:t xml:space="preserve"> wg EN ISO 15223-1</w:t>
            </w:r>
            <w:r w:rsidR="002B1AEC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3C429C" w:rsidRPr="00021104" w:rsidRDefault="003C429C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861D1F" w:rsidRPr="00021104" w:rsidRDefault="00861D1F" w:rsidP="00861D1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3C429C" w:rsidRPr="00021104" w:rsidRDefault="003C429C" w:rsidP="003C429C">
      <w:pPr>
        <w:rPr>
          <w:rFonts w:ascii="Tahoma" w:hAnsi="Tahoma" w:cs="Tahoma"/>
        </w:rPr>
      </w:pPr>
    </w:p>
    <w:p w:rsidR="003C429C" w:rsidRPr="00021104" w:rsidRDefault="003C429C" w:rsidP="003C429C">
      <w:pPr>
        <w:rPr>
          <w:rFonts w:ascii="Tahoma" w:hAnsi="Tahoma" w:cs="Tahoma"/>
        </w:rPr>
      </w:pPr>
    </w:p>
    <w:p w:rsidR="0049483C" w:rsidRPr="00021104" w:rsidRDefault="0049483C" w:rsidP="00217A4A">
      <w:pPr>
        <w:rPr>
          <w:rFonts w:ascii="Tahoma" w:hAnsi="Tahoma" w:cs="Tahoma"/>
          <w:b/>
        </w:rPr>
      </w:pPr>
    </w:p>
    <w:sectPr w:rsidR="0049483C" w:rsidRPr="00021104" w:rsidSect="007F7139">
      <w:headerReference w:type="default" r:id="rId8"/>
      <w:footnotePr>
        <w:pos w:val="beneathText"/>
      </w:footnotePr>
      <w:pgSz w:w="11905" w:h="16837"/>
      <w:pgMar w:top="142" w:right="1417" w:bottom="1417" w:left="1417" w:header="7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71" w:rsidRDefault="00FF4971">
      <w:r>
        <w:separator/>
      </w:r>
    </w:p>
  </w:endnote>
  <w:endnote w:type="continuationSeparator" w:id="0">
    <w:p w:rsidR="00FF4971" w:rsidRDefault="00FF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71" w:rsidRDefault="00FF4971">
      <w:r>
        <w:separator/>
      </w:r>
    </w:p>
  </w:footnote>
  <w:footnote w:type="continuationSeparator" w:id="0">
    <w:p w:rsidR="00FF4971" w:rsidRDefault="00FF4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0FB" w:rsidRDefault="004D70FB">
    <w:pPr>
      <w:pStyle w:val="Nagwek"/>
      <w:jc w:val="right"/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2ED3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6">
    <w:nsid w:val="2EB51C9C"/>
    <w:multiLevelType w:val="singleLevel"/>
    <w:tmpl w:val="9CA63A70"/>
    <w:lvl w:ilvl="0">
      <w:start w:val="2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7">
    <w:nsid w:val="7C5220D4"/>
    <w:multiLevelType w:val="singleLevel"/>
    <w:tmpl w:val="4A32F3D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1288F"/>
    <w:rsid w:val="00001FF6"/>
    <w:rsid w:val="00002768"/>
    <w:rsid w:val="000032F4"/>
    <w:rsid w:val="00021104"/>
    <w:rsid w:val="00046C4B"/>
    <w:rsid w:val="00050594"/>
    <w:rsid w:val="000645B0"/>
    <w:rsid w:val="000935C9"/>
    <w:rsid w:val="000E1D0F"/>
    <w:rsid w:val="00124FAB"/>
    <w:rsid w:val="0012607A"/>
    <w:rsid w:val="001442B5"/>
    <w:rsid w:val="00144D6F"/>
    <w:rsid w:val="00147BC1"/>
    <w:rsid w:val="00155D97"/>
    <w:rsid w:val="00182DBD"/>
    <w:rsid w:val="00184318"/>
    <w:rsid w:val="00192FCD"/>
    <w:rsid w:val="00195E2A"/>
    <w:rsid w:val="001A77FF"/>
    <w:rsid w:val="001C198D"/>
    <w:rsid w:val="001C6058"/>
    <w:rsid w:val="001D3FC3"/>
    <w:rsid w:val="001D6B17"/>
    <w:rsid w:val="001E42BF"/>
    <w:rsid w:val="001E6B03"/>
    <w:rsid w:val="00202560"/>
    <w:rsid w:val="00217A4A"/>
    <w:rsid w:val="00232684"/>
    <w:rsid w:val="0023270B"/>
    <w:rsid w:val="0024129B"/>
    <w:rsid w:val="002626C4"/>
    <w:rsid w:val="002B1AEC"/>
    <w:rsid w:val="002B298D"/>
    <w:rsid w:val="002E137D"/>
    <w:rsid w:val="003045AC"/>
    <w:rsid w:val="0033794E"/>
    <w:rsid w:val="00352FFD"/>
    <w:rsid w:val="003813F6"/>
    <w:rsid w:val="0039250F"/>
    <w:rsid w:val="00392926"/>
    <w:rsid w:val="00393843"/>
    <w:rsid w:val="003A1F03"/>
    <w:rsid w:val="003B078B"/>
    <w:rsid w:val="003B18F1"/>
    <w:rsid w:val="003C429C"/>
    <w:rsid w:val="003C7E74"/>
    <w:rsid w:val="003E7B00"/>
    <w:rsid w:val="00404B42"/>
    <w:rsid w:val="00412DDE"/>
    <w:rsid w:val="004142AE"/>
    <w:rsid w:val="0041601D"/>
    <w:rsid w:val="00416BD6"/>
    <w:rsid w:val="00422D33"/>
    <w:rsid w:val="00424E53"/>
    <w:rsid w:val="00491370"/>
    <w:rsid w:val="0049483C"/>
    <w:rsid w:val="004A5772"/>
    <w:rsid w:val="004D70FB"/>
    <w:rsid w:val="004F7D5E"/>
    <w:rsid w:val="00520447"/>
    <w:rsid w:val="00520C4C"/>
    <w:rsid w:val="005273CE"/>
    <w:rsid w:val="005405BB"/>
    <w:rsid w:val="005438E6"/>
    <w:rsid w:val="0055583B"/>
    <w:rsid w:val="00572541"/>
    <w:rsid w:val="005731F4"/>
    <w:rsid w:val="00576B94"/>
    <w:rsid w:val="00591E22"/>
    <w:rsid w:val="005F29A6"/>
    <w:rsid w:val="005F5335"/>
    <w:rsid w:val="00611D11"/>
    <w:rsid w:val="00633429"/>
    <w:rsid w:val="006624A6"/>
    <w:rsid w:val="006747D2"/>
    <w:rsid w:val="006966FB"/>
    <w:rsid w:val="006B3EA1"/>
    <w:rsid w:val="006B4CDF"/>
    <w:rsid w:val="006B63F6"/>
    <w:rsid w:val="006D2464"/>
    <w:rsid w:val="006E1F48"/>
    <w:rsid w:val="006F22AC"/>
    <w:rsid w:val="007035D2"/>
    <w:rsid w:val="00730F12"/>
    <w:rsid w:val="00744713"/>
    <w:rsid w:val="0075099F"/>
    <w:rsid w:val="00752995"/>
    <w:rsid w:val="00761410"/>
    <w:rsid w:val="00791291"/>
    <w:rsid w:val="00792DD6"/>
    <w:rsid w:val="007D2F91"/>
    <w:rsid w:val="007D4AE5"/>
    <w:rsid w:val="007E5CE3"/>
    <w:rsid w:val="007F7139"/>
    <w:rsid w:val="0081288F"/>
    <w:rsid w:val="00861D1F"/>
    <w:rsid w:val="0088228B"/>
    <w:rsid w:val="00883186"/>
    <w:rsid w:val="00895E47"/>
    <w:rsid w:val="00897188"/>
    <w:rsid w:val="008A31A9"/>
    <w:rsid w:val="008D65FC"/>
    <w:rsid w:val="008F142E"/>
    <w:rsid w:val="008F394F"/>
    <w:rsid w:val="00923733"/>
    <w:rsid w:val="00927E2B"/>
    <w:rsid w:val="0095092F"/>
    <w:rsid w:val="00951183"/>
    <w:rsid w:val="00951E01"/>
    <w:rsid w:val="00975AE2"/>
    <w:rsid w:val="00976198"/>
    <w:rsid w:val="009A7237"/>
    <w:rsid w:val="009B1E5E"/>
    <w:rsid w:val="009D0C50"/>
    <w:rsid w:val="00A2198B"/>
    <w:rsid w:val="00A23D54"/>
    <w:rsid w:val="00A93CA6"/>
    <w:rsid w:val="00A94E45"/>
    <w:rsid w:val="00AA6809"/>
    <w:rsid w:val="00AB568E"/>
    <w:rsid w:val="00AD360A"/>
    <w:rsid w:val="00AD5773"/>
    <w:rsid w:val="00AE04DF"/>
    <w:rsid w:val="00AE7B2C"/>
    <w:rsid w:val="00B11B4B"/>
    <w:rsid w:val="00B2493A"/>
    <w:rsid w:val="00B63597"/>
    <w:rsid w:val="00BA4371"/>
    <w:rsid w:val="00BB0DD6"/>
    <w:rsid w:val="00BC326F"/>
    <w:rsid w:val="00BF50C9"/>
    <w:rsid w:val="00C050D4"/>
    <w:rsid w:val="00C0589E"/>
    <w:rsid w:val="00C11183"/>
    <w:rsid w:val="00C30E8F"/>
    <w:rsid w:val="00C41A07"/>
    <w:rsid w:val="00C501AD"/>
    <w:rsid w:val="00CB2B1C"/>
    <w:rsid w:val="00CF2339"/>
    <w:rsid w:val="00CF5242"/>
    <w:rsid w:val="00D07FA8"/>
    <w:rsid w:val="00D209D1"/>
    <w:rsid w:val="00D22887"/>
    <w:rsid w:val="00D662B1"/>
    <w:rsid w:val="00D91034"/>
    <w:rsid w:val="00D9162A"/>
    <w:rsid w:val="00DA6751"/>
    <w:rsid w:val="00DA6CA1"/>
    <w:rsid w:val="00DB7B8D"/>
    <w:rsid w:val="00DD09F0"/>
    <w:rsid w:val="00DE77DF"/>
    <w:rsid w:val="00E3320A"/>
    <w:rsid w:val="00E3368E"/>
    <w:rsid w:val="00E544DE"/>
    <w:rsid w:val="00E67048"/>
    <w:rsid w:val="00E67C24"/>
    <w:rsid w:val="00E76DFE"/>
    <w:rsid w:val="00EB2586"/>
    <w:rsid w:val="00EC5BCF"/>
    <w:rsid w:val="00ED6925"/>
    <w:rsid w:val="00EF0162"/>
    <w:rsid w:val="00EF361E"/>
    <w:rsid w:val="00F02B9B"/>
    <w:rsid w:val="00F03283"/>
    <w:rsid w:val="00F40A7B"/>
    <w:rsid w:val="00F47306"/>
    <w:rsid w:val="00F514A3"/>
    <w:rsid w:val="00F60993"/>
    <w:rsid w:val="00F648C5"/>
    <w:rsid w:val="00F81354"/>
    <w:rsid w:val="00FB6BEB"/>
    <w:rsid w:val="00FC2826"/>
    <w:rsid w:val="00FC390A"/>
    <w:rsid w:val="00FF4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1AD"/>
    <w:pPr>
      <w:suppressAutoHyphens/>
    </w:pPr>
  </w:style>
  <w:style w:type="paragraph" w:styleId="Nagwek1">
    <w:name w:val="heading 1"/>
    <w:basedOn w:val="Normalny"/>
    <w:next w:val="Normalny"/>
    <w:qFormat/>
    <w:rsid w:val="00C501AD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501AD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501AD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501AD"/>
    <w:pPr>
      <w:keepNext/>
      <w:numPr>
        <w:ilvl w:val="3"/>
        <w:numId w:val="1"/>
      </w:numPr>
      <w:ind w:left="4248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501AD"/>
    <w:pPr>
      <w:keepNext/>
      <w:numPr>
        <w:ilvl w:val="4"/>
        <w:numId w:val="1"/>
      </w:numPr>
      <w:ind w:left="4248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501AD"/>
    <w:pPr>
      <w:keepNext/>
      <w:numPr>
        <w:ilvl w:val="5"/>
        <w:numId w:val="1"/>
      </w:numPr>
      <w:ind w:left="360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C501AD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C501AD"/>
    <w:rPr>
      <w:b w:val="0"/>
    </w:rPr>
  </w:style>
  <w:style w:type="character" w:customStyle="1" w:styleId="WW8Num5z0">
    <w:name w:val="WW8Num5z0"/>
    <w:rsid w:val="00C501AD"/>
    <w:rPr>
      <w:rFonts w:ascii="Times New Roman" w:hAnsi="Times New Roman"/>
    </w:rPr>
  </w:style>
  <w:style w:type="character" w:customStyle="1" w:styleId="Absatz-Standardschriftart">
    <w:name w:val="Absatz-Standardschriftart"/>
    <w:rsid w:val="00C501AD"/>
  </w:style>
  <w:style w:type="character" w:customStyle="1" w:styleId="WW-Absatz-Standardschriftart">
    <w:name w:val="WW-Absatz-Standardschriftart"/>
    <w:rsid w:val="00C501AD"/>
  </w:style>
  <w:style w:type="character" w:customStyle="1" w:styleId="WW8Num9z0">
    <w:name w:val="WW8Num9z0"/>
    <w:rsid w:val="00C501AD"/>
    <w:rPr>
      <w:b w:val="0"/>
    </w:rPr>
  </w:style>
  <w:style w:type="character" w:customStyle="1" w:styleId="WW8Num16z0">
    <w:name w:val="WW8Num16z0"/>
    <w:rsid w:val="00C501AD"/>
    <w:rPr>
      <w:rFonts w:ascii="Times New Roman" w:hAnsi="Times New Roman"/>
    </w:rPr>
  </w:style>
  <w:style w:type="character" w:customStyle="1" w:styleId="WW8Num17z0">
    <w:name w:val="WW8Num17z0"/>
    <w:rsid w:val="00C501AD"/>
    <w:rPr>
      <w:rFonts w:ascii="Symbol" w:hAnsi="Symbol"/>
      <w:b/>
    </w:rPr>
  </w:style>
  <w:style w:type="paragraph" w:styleId="Nagwek">
    <w:name w:val="header"/>
    <w:basedOn w:val="Normalny"/>
    <w:next w:val="Tekstpodstawowy"/>
    <w:semiHidden/>
    <w:rsid w:val="00C501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C501AD"/>
    <w:pPr>
      <w:jc w:val="both"/>
    </w:pPr>
    <w:rPr>
      <w:sz w:val="24"/>
    </w:rPr>
  </w:style>
  <w:style w:type="paragraph" w:styleId="Lista">
    <w:name w:val="List"/>
    <w:basedOn w:val="Tekstpodstawowy"/>
    <w:semiHidden/>
    <w:rsid w:val="00C501AD"/>
    <w:rPr>
      <w:rFonts w:cs="Lucida Sans Unicode"/>
    </w:rPr>
  </w:style>
  <w:style w:type="paragraph" w:styleId="Podpis">
    <w:name w:val="Signature"/>
    <w:basedOn w:val="Normalny"/>
    <w:rsid w:val="00C501AD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Indeks">
    <w:name w:val="Indeks"/>
    <w:basedOn w:val="Normalny"/>
    <w:rsid w:val="00C501AD"/>
    <w:pPr>
      <w:suppressLineNumbers/>
    </w:pPr>
    <w:rPr>
      <w:rFonts w:cs="Lucida Sans Unicode"/>
    </w:rPr>
  </w:style>
  <w:style w:type="paragraph" w:styleId="Tekstpodstawowywcity">
    <w:name w:val="Body Text Indent"/>
    <w:basedOn w:val="Normalny"/>
    <w:semiHidden/>
    <w:rsid w:val="00C501AD"/>
    <w:pPr>
      <w:ind w:left="360"/>
    </w:pPr>
    <w:rPr>
      <w:sz w:val="24"/>
    </w:rPr>
  </w:style>
  <w:style w:type="paragraph" w:styleId="Tekstpodstawowy2">
    <w:name w:val="Body Text 2"/>
    <w:basedOn w:val="Normalny"/>
    <w:rsid w:val="00C501AD"/>
    <w:rPr>
      <w:sz w:val="24"/>
    </w:rPr>
  </w:style>
  <w:style w:type="paragraph" w:styleId="Tekstpodstawowywcity2">
    <w:name w:val="Body Text Indent 2"/>
    <w:basedOn w:val="Normalny"/>
    <w:semiHidden/>
    <w:rsid w:val="00C501AD"/>
    <w:pPr>
      <w:spacing w:line="360" w:lineRule="auto"/>
      <w:ind w:left="1410"/>
    </w:pPr>
    <w:rPr>
      <w:sz w:val="22"/>
    </w:rPr>
  </w:style>
  <w:style w:type="paragraph" w:styleId="Stopka">
    <w:name w:val="footer"/>
    <w:basedOn w:val="Normalny"/>
    <w:semiHidden/>
    <w:rsid w:val="00C501A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501AD"/>
    <w:pPr>
      <w:tabs>
        <w:tab w:val="left" w:pos="720"/>
      </w:tabs>
      <w:ind w:left="720" w:hanging="360"/>
      <w:jc w:val="both"/>
    </w:pPr>
    <w:rPr>
      <w:sz w:val="24"/>
    </w:rPr>
  </w:style>
  <w:style w:type="paragraph" w:styleId="Tekstpodstawowy3">
    <w:name w:val="Body Text 3"/>
    <w:basedOn w:val="Normalny"/>
    <w:rsid w:val="00C501AD"/>
    <w:pPr>
      <w:jc w:val="both"/>
    </w:pPr>
    <w:rPr>
      <w:rFonts w:ascii="Arial" w:hAnsi="Arial"/>
      <w:sz w:val="22"/>
    </w:rPr>
  </w:style>
  <w:style w:type="paragraph" w:customStyle="1" w:styleId="WW-Tekstpodstawowy2">
    <w:name w:val="WW-Tekst podstawowy 2"/>
    <w:basedOn w:val="Normalny"/>
    <w:rsid w:val="006B3EA1"/>
    <w:pPr>
      <w:suppressAutoHyphens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WW-Domylnie">
    <w:name w:val="WW-Domyślnie"/>
    <w:rsid w:val="007035D2"/>
    <w:pPr>
      <w:suppressAutoHyphens/>
    </w:pPr>
    <w:rPr>
      <w:sz w:val="24"/>
    </w:rPr>
  </w:style>
  <w:style w:type="paragraph" w:customStyle="1" w:styleId="WW-Tekstpodstawowywcity2">
    <w:name w:val="WW-Tekst podstawowy wcięty 2"/>
    <w:basedOn w:val="Normalny"/>
    <w:rsid w:val="007035D2"/>
    <w:pPr>
      <w:ind w:left="36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84811-92C9-48A1-B639-87F30AFA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1006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</vt:lpstr>
      <vt:lpstr>WNIOSEK</vt:lpstr>
    </vt:vector>
  </TitlesOfParts>
  <Company> 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Piotr Nosal</dc:creator>
  <cp:keywords/>
  <cp:lastModifiedBy>rjurczak</cp:lastModifiedBy>
  <cp:revision>58</cp:revision>
  <cp:lastPrinted>2026-02-13T12:06:00Z</cp:lastPrinted>
  <dcterms:created xsi:type="dcterms:W3CDTF">2018-01-25T08:56:00Z</dcterms:created>
  <dcterms:modified xsi:type="dcterms:W3CDTF">2026-02-13T12:07:00Z</dcterms:modified>
</cp:coreProperties>
</file>